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99" w:type="dxa"/>
        <w:tblLook w:val="04A0" w:firstRow="1" w:lastRow="0" w:firstColumn="1" w:lastColumn="0" w:noHBand="0" w:noVBand="1"/>
      </w:tblPr>
      <w:tblGrid>
        <w:gridCol w:w="3627"/>
      </w:tblGrid>
      <w:tr w:rsidR="00481DD3" w:rsidRPr="00D97AAD" w:rsidTr="00D15378">
        <w:trPr>
          <w:trHeight w:val="957"/>
        </w:trPr>
        <w:tc>
          <w:tcPr>
            <w:tcW w:w="3627" w:type="dxa"/>
            <w:shd w:val="clear" w:color="auto" w:fill="auto"/>
          </w:tcPr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20"/>
                <w:szCs w:val="20"/>
              </w:rPr>
              <w:t>Załączniki do rozporządzenia Ministra</w:t>
            </w:r>
            <w:r w:rsidR="0085534F" w:rsidRPr="00D97AAD">
              <w:rPr>
                <w:rFonts w:asciiTheme="minorHAnsi" w:hAnsiTheme="minorHAnsi"/>
                <w:sz w:val="20"/>
                <w:szCs w:val="20"/>
              </w:rPr>
              <w:t xml:space="preserve"> Rodziny,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 xml:space="preserve"> Pracy i Polityki Społecznej z dnia</w:t>
            </w:r>
            <w:r w:rsidR="00F110B1" w:rsidRPr="00D97AA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>……………….</w:t>
            </w:r>
            <w:r w:rsidR="00F110B1" w:rsidRPr="00D97AA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>(poz.  …)</w:t>
            </w:r>
          </w:p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E24FE3" w:rsidRPr="00D97AAD" w:rsidRDefault="00481DD3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Theme="minorHAnsi" w:hAnsiTheme="minorHAnsi"/>
          <w:b/>
          <w:bCs/>
          <w:color w:val="auto"/>
        </w:rPr>
      </w:pPr>
      <w:r w:rsidRPr="00D97AAD">
        <w:rPr>
          <w:rFonts w:asciiTheme="minorHAnsi" w:hAnsiTheme="minorHAnsi"/>
          <w:b/>
          <w:bCs/>
          <w:color w:val="auto"/>
        </w:rPr>
        <w:t xml:space="preserve">Załącznik nr </w:t>
      </w:r>
      <w:r w:rsidR="00FC48F2" w:rsidRPr="00D97AAD">
        <w:rPr>
          <w:rFonts w:asciiTheme="minorHAnsi" w:hAnsiTheme="minorHAnsi"/>
          <w:b/>
          <w:bCs/>
          <w:color w:val="auto"/>
        </w:rPr>
        <w:t xml:space="preserve">1 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823407" w:rsidRPr="00D97AAD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C81752">
        <w:rPr>
          <w:rFonts w:asciiTheme="minorHAnsi" w:eastAsia="Arial" w:hAnsiTheme="minorHAnsi" w:cs="Calibri"/>
          <w:bCs/>
        </w:rPr>
        <w:t xml:space="preserve"> </w:t>
      </w:r>
      <w:r w:rsidR="00FC48F2" w:rsidRPr="00D97AAD">
        <w:rPr>
          <w:rFonts w:asciiTheme="minorHAnsi" w:eastAsia="Arial" w:hAnsiTheme="minorHAnsi" w:cs="Calibri"/>
          <w:bCs/>
        </w:rPr>
        <w:t>/</w:t>
      </w:r>
      <w:r w:rsidR="00C81752">
        <w:rPr>
          <w:rFonts w:asciiTheme="minorHAnsi" w:eastAsia="Arial" w:hAnsiTheme="minorHAnsi" w:cs="Calibri"/>
          <w:bCs/>
        </w:rPr>
        <w:t xml:space="preserve"> 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  <w:r w:rsidRPr="00D97AAD">
        <w:rPr>
          <w:rFonts w:asciiTheme="minorHAnsi" w:eastAsia="Arial" w:hAnsiTheme="minorHAnsi" w:cs="Calibri"/>
          <w:bCs/>
        </w:rPr>
        <w:t xml:space="preserve"> 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</w:t>
      </w:r>
      <w:r w:rsidRPr="00D97AAD">
        <w:rPr>
          <w:rFonts w:asciiTheme="minorHAnsi" w:eastAsia="Arial" w:hAnsiTheme="minorHAnsi" w:cs="Calibri"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proofErr w:type="spellStart"/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6D3CB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B518FA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531B1" w:rsidRPr="00D97AAD">
        <w:rPr>
          <w:rFonts w:asciiTheme="minorHAnsi" w:hAnsiTheme="minorHAnsi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proofErr w:type="spellStart"/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2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1826F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proofErr w:type="spellStart"/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</w:t>
            </w:r>
            <w:proofErr w:type="spellEnd"/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1"/>
        <w:gridCol w:w="2836"/>
        <w:gridCol w:w="3967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="00C57111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5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650A93">
          <w:footerReference w:type="default" r:id="rId9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. Kalkulacja przewidywanych kosztów na rok</w:t>
            </w:r>
            <w:r w:rsidR="004C6999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0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bookmarkEnd w:id="0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1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7662"/>
        <w:gridCol w:w="2115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2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3"/>
            </w:r>
            <w:bookmarkEnd w:id="2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r w:rsidR="00292F62" w:rsidRPr="00862716">
              <w:rPr>
                <w:rFonts w:asciiTheme="minorHAnsi" w:hAnsiTheme="minorHAnsi"/>
              </w:rPr>
              <w:fldChar w:fldCharType="begin"/>
            </w:r>
            <w:r w:rsidR="00292F62" w:rsidRPr="00862716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862716">
              <w:rPr>
                <w:rFonts w:asciiTheme="minorHAnsi" w:hAnsiTheme="minorHAnsi"/>
              </w:rPr>
            </w:r>
            <w:r w:rsidR="00292F62" w:rsidRPr="00862716">
              <w:rPr>
                <w:rFonts w:asciiTheme="minorHAnsi" w:hAnsiTheme="minorHAnsi"/>
              </w:rPr>
              <w:fldChar w:fldCharType="separate"/>
            </w:r>
            <w:r w:rsidR="00044D08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862716">
              <w:rPr>
                <w:rFonts w:asciiTheme="minorHAnsi" w:hAnsiTheme="minorHAnsi"/>
              </w:rPr>
              <w:fldChar w:fldCharType="end"/>
            </w:r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begin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instrText xml:space="preserve"> NOTEREF _Ref448837219 \h  \* MERGEFORMAT </w:instrTex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separate"/>
            </w:r>
            <w:r w:rsidR="00044D08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r w:rsidR="00292F62" w:rsidRPr="007335F7">
              <w:rPr>
                <w:rFonts w:asciiTheme="minorHAnsi" w:hAnsiTheme="minorHAnsi"/>
              </w:rPr>
              <w:fldChar w:fldCharType="begin"/>
            </w:r>
            <w:r w:rsidR="00292F62"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7335F7">
              <w:rPr>
                <w:rFonts w:asciiTheme="minorHAnsi" w:hAnsiTheme="minorHAnsi"/>
              </w:rPr>
            </w:r>
            <w:r w:rsidR="00292F62" w:rsidRPr="007335F7">
              <w:rPr>
                <w:rFonts w:asciiTheme="minorHAnsi" w:hAnsiTheme="minorHAnsi"/>
              </w:rPr>
              <w:fldChar w:fldCharType="separate"/>
            </w:r>
            <w:r w:rsidR="00044D08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e)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proofErr w:type="spellStart"/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ą</w:t>
            </w:r>
            <w:proofErr w:type="spellEnd"/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Pr="007335F7">
              <w:rPr>
                <w:rFonts w:asciiTheme="minorHAnsi" w:hAnsiTheme="minorHAnsi"/>
              </w:rPr>
              <w:fldChar w:fldCharType="begin"/>
            </w:r>
            <w:r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Pr="007335F7">
              <w:rPr>
                <w:rFonts w:asciiTheme="minorHAnsi" w:hAnsiTheme="minorHAnsi"/>
              </w:rPr>
            </w:r>
            <w:r w:rsidRPr="007335F7">
              <w:rPr>
                <w:rFonts w:asciiTheme="minorHAnsi" w:hAnsiTheme="minorHAnsi"/>
              </w:rPr>
              <w:fldChar w:fldCharType="separate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proofErr w:type="spellStart"/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</w:t>
            </w:r>
            <w:proofErr w:type="spellEnd"/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  <w:r w:rsidR="007F2F3E"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r w:rsidR="00853D30" w:rsidRPr="00D97AAD">
              <w:rPr>
                <w:rFonts w:asciiTheme="minorHAnsi" w:hAnsiTheme="minorHAnsi"/>
              </w:rPr>
              <w:fldChar w:fldCharType="begin"/>
            </w:r>
            <w:r w:rsidR="00853D30" w:rsidRPr="00D97AAD">
              <w:rPr>
                <w:rFonts w:asciiTheme="minorHAnsi" w:hAnsiTheme="minorHAnsi"/>
              </w:rPr>
              <w:instrText xml:space="preserve"> NOTEREF _Ref446592036 \h  \* MERGEFORMAT </w:instrText>
            </w:r>
            <w:r w:rsidR="00853D30" w:rsidRPr="00D97AAD">
              <w:rPr>
                <w:rFonts w:asciiTheme="minorHAnsi" w:hAnsiTheme="minorHAnsi"/>
              </w:rPr>
            </w:r>
            <w:r w:rsidR="00853D30" w:rsidRPr="00D97AAD">
              <w:rPr>
                <w:rFonts w:asciiTheme="minorHAnsi" w:hAnsiTheme="minorHAnsi"/>
              </w:rPr>
              <w:fldChar w:fldCharType="separate"/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7</w:t>
            </w:r>
            <w:r w:rsidR="00853D30" w:rsidRPr="00D97AAD">
              <w:rPr>
                <w:rFonts w:asciiTheme="minorHAnsi" w:hAnsiTheme="minorHAnsi"/>
              </w:rPr>
              <w:fldChar w:fldCharType="end"/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begin"/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instrText xml:space="preserve"> NOTEREF _Ref447110731 \h  \* MERGEFORMAT </w:instrTex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separate"/>
            </w:r>
            <w:r w:rsidR="00044D08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t>9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end"/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8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) w zakresie, którego dotyczy zadanie publiczne, w tym informacje obejmujące dotychczasowe doświadczenia oferenta(-</w:t>
            </w:r>
            <w:proofErr w:type="spellStart"/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</w:t>
            </w:r>
            <w:proofErr w:type="spellEnd"/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0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2E5270">
        <w:rPr>
          <w:rFonts w:asciiTheme="minorHAnsi" w:hAnsiTheme="minorHAnsi" w:cs="Verdana"/>
          <w:color w:val="auto"/>
          <w:sz w:val="18"/>
          <w:szCs w:val="18"/>
        </w:rPr>
        <w:t>;</w:t>
      </w:r>
    </w:p>
    <w:p w:rsidR="003771B1" w:rsidRPr="002E5270" w:rsidRDefault="002E5270" w:rsidP="002E5270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2E5270">
        <w:rPr>
          <w:rFonts w:asciiTheme="minorHAnsi" w:hAnsiTheme="minorHAnsi" w:cs="Verdana"/>
          <w:color w:val="auto"/>
          <w:sz w:val="18"/>
          <w:szCs w:val="18"/>
        </w:rPr>
        <w:t xml:space="preserve">8) </w:t>
      </w:r>
      <w:r w:rsidRPr="002E5270">
        <w:rPr>
          <w:rFonts w:ascii="Calibri" w:hAnsi="Calibri" w:cs="Calibri"/>
          <w:sz w:val="18"/>
          <w:szCs w:val="18"/>
        </w:rPr>
        <w:t>oferent* / oferenci* składający niniejszą ofertę zapoznał (-li)  się  z treścią ogłoszenia  konkursowego</w:t>
      </w:r>
      <w:r>
        <w:rPr>
          <w:rFonts w:ascii="Calibri" w:hAnsi="Calibri" w:cs="Calibri"/>
          <w:sz w:val="18"/>
          <w:szCs w:val="18"/>
        </w:rPr>
        <w:t>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D97AAD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5345E5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3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1"/>
      </w:r>
      <w:bookmarkEnd w:id="3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begin"/>
      </w:r>
      <w:r w:rsidR="00C65320">
        <w:rPr>
          <w:rFonts w:asciiTheme="minorHAnsi" w:hAnsiTheme="minorHAnsi" w:cs="Verdana"/>
          <w:color w:val="auto"/>
          <w:sz w:val="20"/>
          <w:szCs w:val="20"/>
        </w:rPr>
        <w:instrText xml:space="preserve"> NOTEREF _Ref454270719 \h  \* MERGEFORMAT </w:instrText>
      </w:r>
      <w:r w:rsidR="00C65320">
        <w:rPr>
          <w:rFonts w:asciiTheme="minorHAnsi" w:hAnsiTheme="minorHAnsi" w:cs="Verdana"/>
          <w:color w:val="auto"/>
          <w:sz w:val="20"/>
          <w:szCs w:val="20"/>
        </w:rPr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separate"/>
      </w:r>
      <w:r w:rsidR="00C65320" w:rsidRPr="00C65320">
        <w:rPr>
          <w:rFonts w:asciiTheme="minorHAnsi" w:hAnsiTheme="minorHAnsi" w:cs="Verdana"/>
          <w:color w:val="auto"/>
          <w:sz w:val="20"/>
          <w:szCs w:val="20"/>
          <w:vertAlign w:val="superscript"/>
        </w:rPr>
        <w:t>21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end"/>
      </w:r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</w:t>
      </w:r>
      <w:r w:rsidR="007F38AD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:rsidR="001F3FE7" w:rsidRPr="00AC55C7" w:rsidRDefault="001F3FE7" w:rsidP="00AC55C7">
      <w:pPr>
        <w:rPr>
          <w:rFonts w:asciiTheme="minorHAnsi" w:hAnsiTheme="minorHAnsi" w:cs="Verdana"/>
          <w:color w:val="auto"/>
          <w:sz w:val="20"/>
          <w:szCs w:val="20"/>
        </w:rPr>
      </w:pPr>
      <w:bookmarkStart w:id="4" w:name="_GoBack"/>
      <w:bookmarkEnd w:id="4"/>
    </w:p>
    <w:sectPr w:rsidR="001F3FE7" w:rsidRPr="00AC55C7" w:rsidSect="005A1732"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AA8" w:rsidRDefault="002E0AA8">
      <w:r>
        <w:separator/>
      </w:r>
    </w:p>
  </w:endnote>
  <w:endnote w:type="continuationSeparator" w:id="0">
    <w:p w:rsidR="002E0AA8" w:rsidRDefault="002E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A8" w:rsidRPr="00C96862" w:rsidRDefault="002E0AA8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5A1732">
      <w:rPr>
        <w:rFonts w:ascii="Calibri" w:hAnsi="Calibri" w:cs="Calibri"/>
        <w:noProof/>
        <w:sz w:val="22"/>
      </w:rPr>
      <w:t>9</w:t>
    </w:r>
    <w:r w:rsidRPr="00C96862">
      <w:rPr>
        <w:rFonts w:ascii="Calibri" w:hAnsi="Calibri" w:cs="Calibri"/>
        <w:sz w:val="22"/>
      </w:rPr>
      <w:fldChar w:fldCharType="end"/>
    </w:r>
  </w:p>
  <w:p w:rsidR="002E0AA8" w:rsidRDefault="002E0A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AA8" w:rsidRDefault="002E0AA8">
      <w:r>
        <w:separator/>
      </w:r>
    </w:p>
  </w:footnote>
  <w:footnote w:type="continuationSeparator" w:id="0">
    <w:p w:rsidR="002E0AA8" w:rsidRDefault="002E0AA8">
      <w:r>
        <w:continuationSeparator/>
      </w:r>
    </w:p>
  </w:footnote>
  <w:footnote w:id="1">
    <w:p w:rsidR="002E0AA8" w:rsidRPr="005229DE" w:rsidRDefault="002E0AA8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2E0AA8" w:rsidRPr="005229DE" w:rsidRDefault="002E0AA8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2E0AA8" w:rsidRPr="00ED42DF" w:rsidRDefault="002E0AA8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4">
    <w:p w:rsidR="002E0AA8" w:rsidRPr="00C57111" w:rsidRDefault="002E0AA8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5">
    <w:p w:rsidR="002E0AA8" w:rsidRPr="00FE7076" w:rsidRDefault="002E0AA8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2E0AA8" w:rsidRPr="006A050D" w:rsidRDefault="002E0AA8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vertAlign w:val="superscript"/>
        </w:rPr>
        <w:t xml:space="preserve">  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7">
    <w:p w:rsidR="002E0AA8" w:rsidRPr="001250B6" w:rsidRDefault="002E0AA8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2E0AA8" w:rsidRPr="00832632" w:rsidRDefault="002E0AA8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  <w:r w:rsidRPr="00825D58">
        <w:rPr>
          <w:rFonts w:asciiTheme="minorHAnsi" w:hAnsiTheme="minorHAnsi"/>
          <w:sz w:val="18"/>
          <w:szCs w:val="18"/>
        </w:rPr>
        <w:t xml:space="preserve"> </w:t>
      </w:r>
    </w:p>
  </w:footnote>
  <w:footnote w:id="9">
    <w:p w:rsidR="002E0AA8" w:rsidRDefault="002E0AA8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eastAsia="Arial" w:hAnsi="Calibri" w:cs="Calibri"/>
          <w:sz w:val="18"/>
          <w:szCs w:val="18"/>
        </w:rPr>
        <w:t xml:space="preserve">    </w:t>
      </w:r>
    </w:p>
    <w:p w:rsidR="002E0AA8" w:rsidRPr="00940912" w:rsidRDefault="002E0AA8" w:rsidP="0036487C">
      <w:pPr>
        <w:pStyle w:val="Tekstprzypisudolnego"/>
        <w:ind w:left="142" w:hanging="142"/>
        <w:jc w:val="both"/>
      </w:pPr>
      <w:r>
        <w:rPr>
          <w:rFonts w:ascii="Calibri" w:eastAsia="Arial" w:hAnsi="Calibri" w:cs="Calibri"/>
          <w:sz w:val="18"/>
          <w:szCs w:val="18"/>
        </w:rPr>
        <w:t xml:space="preserve">      </w:t>
      </w: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2E0AA8" w:rsidRPr="005229DE" w:rsidRDefault="002E0AA8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  <w:t xml:space="preserve">  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2E0AA8" w:rsidRPr="005229DE" w:rsidRDefault="002E0AA8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2E0AA8" w:rsidRPr="00A61C84" w:rsidRDefault="002E0AA8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2E0AA8" w:rsidRPr="00782E22" w:rsidRDefault="002E0AA8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4">
    <w:p w:rsidR="002E0AA8" w:rsidRPr="006054AB" w:rsidRDefault="002E0AA8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  <w:t xml:space="preserve">   </w:t>
      </w:r>
      <w:r w:rsidRPr="00782E22">
        <w:rPr>
          <w:rFonts w:asciiTheme="minorHAnsi" w:hAnsiTheme="minorHAnsi"/>
          <w:sz w:val="18"/>
          <w:szCs w:val="18"/>
        </w:rPr>
        <w:t xml:space="preserve">z </w:t>
      </w:r>
      <w:r>
        <w:rPr>
          <w:rFonts w:asciiTheme="minorHAnsi" w:hAnsiTheme="minorHAnsi"/>
          <w:sz w:val="18"/>
          <w:szCs w:val="18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funduszy strukturalnych.</w:t>
      </w:r>
    </w:p>
  </w:footnote>
  <w:footnote w:id="15">
    <w:p w:rsidR="002E0AA8" w:rsidRPr="00894B28" w:rsidRDefault="002E0AA8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6">
    <w:p w:rsidR="002E0AA8" w:rsidRPr="002508BB" w:rsidRDefault="002E0AA8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 xml:space="preserve">, w całkowitych kosztach zadania publicznego należy podać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D84A18">
        <w:rPr>
          <w:rFonts w:asciiTheme="minorHAnsi" w:hAnsiTheme="minorHAnsi"/>
          <w:sz w:val="18"/>
          <w:szCs w:val="18"/>
        </w:rPr>
        <w:t>z dokładnością do dwóch miejsc po przecinku.</w:t>
      </w:r>
    </w:p>
  </w:footnote>
  <w:footnote w:id="17">
    <w:p w:rsidR="002E0AA8" w:rsidRPr="002508BB" w:rsidRDefault="002E0AA8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Theme="minorHAnsi" w:hAnsiTheme="minorHAnsi"/>
          <w:sz w:val="18"/>
          <w:szCs w:val="18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podać z dokładnością do dwóch miejsc po przecinku.</w:t>
      </w:r>
    </w:p>
  </w:footnote>
  <w:footnote w:id="18">
    <w:p w:rsidR="002E0AA8" w:rsidRPr="002508BB" w:rsidRDefault="002E0AA8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2E0AA8" w:rsidRPr="006A050D" w:rsidRDefault="002E0AA8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</w:rPr>
        <w:t xml:space="preserve"> 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Theme="minorHAnsi" w:hAnsiTheme="minorHAnsi"/>
        </w:rPr>
        <w:t xml:space="preserve"> </w:t>
      </w:r>
    </w:p>
  </w:footnote>
  <w:footnote w:id="20">
    <w:p w:rsidR="002E0AA8" w:rsidRPr="000776D3" w:rsidRDefault="002E0AA8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1">
    <w:p w:rsidR="002E0AA8" w:rsidRPr="006A050D" w:rsidRDefault="002E0AA8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AA8"/>
    <w:rsid w:val="002E0B9D"/>
    <w:rsid w:val="002E0F9D"/>
    <w:rsid w:val="002E1DD7"/>
    <w:rsid w:val="002E5270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732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04D8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3EAC-A216-42FC-BC62-608705E1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1568</Words>
  <Characters>9409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ksobiech</cp:lastModifiedBy>
  <cp:revision>4</cp:revision>
  <cp:lastPrinted>2016-05-31T09:57:00Z</cp:lastPrinted>
  <dcterms:created xsi:type="dcterms:W3CDTF">2016-12-19T09:26:00Z</dcterms:created>
  <dcterms:modified xsi:type="dcterms:W3CDTF">2016-12-19T09:47:00Z</dcterms:modified>
</cp:coreProperties>
</file>